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6E968" w14:textId="77777777" w:rsidR="008075E5" w:rsidRPr="008075E5" w:rsidRDefault="008075E5" w:rsidP="008075E5">
      <w:pPr>
        <w:ind w:left="417" w:right="437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sz w:val="22"/>
          <w:szCs w:val="22"/>
        </w:rPr>
        <w:t>Robbie Finnegan</w:t>
      </w:r>
    </w:p>
    <w:p w14:paraId="11302AFD" w14:textId="02739A5B" w:rsidR="004D3469" w:rsidRPr="008075E5" w:rsidRDefault="008075E5" w:rsidP="008075E5">
      <w:pPr>
        <w:ind w:left="417" w:right="437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position w:val="-1"/>
          <w:sz w:val="22"/>
          <w:szCs w:val="22"/>
        </w:rPr>
        <w:t xml:space="preserve">122 South Michigan Avenue  Chicago, IL 60603  </w:t>
      </w:r>
      <w:hyperlink r:id="rId5" w:history="1">
        <w:r w:rsidRPr="008075E5">
          <w:rPr>
            <w:rStyle w:val="Hyperlink"/>
            <w:rFonts w:asciiTheme="minorHAnsi" w:hAnsiTheme="minorHAnsi" w:cstheme="minorHAnsi"/>
            <w:position w:val="-1"/>
            <w:sz w:val="22"/>
            <w:szCs w:val="22"/>
          </w:rPr>
          <w:t>robbie@gmail.com</w:t>
        </w:r>
      </w:hyperlink>
      <w:r w:rsidRPr="008075E5">
        <w:rPr>
          <w:rFonts w:asciiTheme="minorHAnsi" w:hAnsiTheme="minorHAnsi" w:cstheme="minorHAnsi"/>
          <w:color w:val="0000FF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color w:val="000000"/>
          <w:position w:val="-1"/>
          <w:sz w:val="22"/>
          <w:szCs w:val="22"/>
        </w:rPr>
        <w:t xml:space="preserve"> 312-555-1212</w:t>
      </w:r>
    </w:p>
    <w:p w14:paraId="6399EAE5" w14:textId="77777777" w:rsidR="004D3469" w:rsidRPr="008075E5" w:rsidRDefault="004D3469" w:rsidP="008075E5">
      <w:pPr>
        <w:rPr>
          <w:rFonts w:asciiTheme="minorHAnsi" w:hAnsiTheme="minorHAnsi" w:cstheme="minorHAnsi"/>
          <w:sz w:val="22"/>
          <w:szCs w:val="22"/>
        </w:rPr>
      </w:pPr>
    </w:p>
    <w:p w14:paraId="22D534D3" w14:textId="77777777" w:rsidR="004D3469" w:rsidRPr="008075E5" w:rsidRDefault="008075E5" w:rsidP="008075E5">
      <w:pPr>
        <w:spacing w:before="37"/>
        <w:ind w:left="4108" w:right="4128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OB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J</w:t>
      </w:r>
      <w:r w:rsidRPr="008075E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VE</w:t>
      </w:r>
    </w:p>
    <w:p w14:paraId="68585020" w14:textId="77777777" w:rsidR="004D3469" w:rsidRPr="008075E5" w:rsidRDefault="004D3469" w:rsidP="008075E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F06D4C9" w14:textId="77777777" w:rsidR="004D3469" w:rsidRPr="008075E5" w:rsidRDefault="008075E5" w:rsidP="008075E5">
      <w:pPr>
        <w:ind w:left="62" w:right="103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siti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tili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eacher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8075E5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coun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41DF1D8" w14:textId="77777777" w:rsidR="004D3469" w:rsidRPr="008075E5" w:rsidRDefault="004D3469" w:rsidP="008075E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BD3C89A" w14:textId="77777777" w:rsidR="004D3469" w:rsidRPr="008075E5" w:rsidRDefault="008075E5" w:rsidP="008075E5">
      <w:pPr>
        <w:ind w:left="3283" w:right="3306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EDUCAT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sz w:val="22"/>
          <w:szCs w:val="22"/>
        </w:rPr>
        <w:t>N</w:t>
      </w:r>
      <w:r w:rsidRPr="008075E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w w:val="102"/>
          <w:sz w:val="22"/>
          <w:szCs w:val="22"/>
        </w:rPr>
        <w:t>&amp;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UR</w:t>
      </w:r>
      <w:r w:rsidRPr="008075E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6C3B3AE" w14:textId="77777777" w:rsidR="004D3469" w:rsidRPr="008075E5" w:rsidRDefault="004D3469" w:rsidP="008075E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D0FE3E" w14:textId="77777777" w:rsidR="004D3469" w:rsidRPr="008075E5" w:rsidRDefault="008075E5" w:rsidP="008075E5">
      <w:pPr>
        <w:ind w:left="64" w:right="86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z w:val="22"/>
          <w:szCs w:val="22"/>
        </w:rPr>
        <w:t>y</w:t>
      </w:r>
      <w:r w:rsidRPr="008075E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              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48B656CE" w14:textId="77777777" w:rsidR="004D3469" w:rsidRPr="008075E5" w:rsidRDefault="008075E5" w:rsidP="008075E5">
      <w:pPr>
        <w:spacing w:before="13"/>
        <w:ind w:left="64" w:right="84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z w:val="22"/>
          <w:szCs w:val="22"/>
        </w:rPr>
        <w:t>y</w:t>
      </w:r>
      <w:r w:rsidRPr="008075E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dhoo</w:t>
      </w:r>
      <w:r w:rsidRPr="008075E5">
        <w:rPr>
          <w:rFonts w:asciiTheme="minorHAnsi" w:hAnsiTheme="minorHAnsi" w:cstheme="minorHAnsi"/>
          <w:b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ugus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cago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             </w:t>
      </w:r>
      <w:r w:rsidRPr="008075E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162D0537" w14:textId="77777777" w:rsidR="004D3469" w:rsidRPr="008075E5" w:rsidRDefault="004D3469" w:rsidP="008075E5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82DC36E" w14:textId="77777777" w:rsidR="004D3469" w:rsidRPr="008075E5" w:rsidRDefault="008075E5" w:rsidP="008075E5">
      <w:pPr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censure</w:t>
      </w:r>
      <w:r w:rsidRPr="008075E5">
        <w:rPr>
          <w:rFonts w:asciiTheme="minorHAnsi" w:hAnsiTheme="minorHAnsi" w:cstheme="minorHAnsi"/>
          <w:b/>
          <w:sz w:val="22"/>
          <w:szCs w:val="22"/>
        </w:rPr>
        <w:t>:</w:t>
      </w:r>
      <w:r w:rsidRPr="008075E5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ofess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ns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EAF327E" w14:textId="77777777" w:rsidR="004D3469" w:rsidRPr="008075E5" w:rsidRDefault="008075E5" w:rsidP="008075E5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ndorse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z w:val="22"/>
          <w:szCs w:val="22"/>
        </w:rPr>
        <w:t>:</w:t>
      </w:r>
      <w:r w:rsidRPr="008075E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230FC51" w14:textId="77777777" w:rsidR="004D3469" w:rsidRPr="008075E5" w:rsidRDefault="004D3469" w:rsidP="008075E5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C4C82AC" w14:textId="77777777" w:rsidR="004D3469" w:rsidRPr="008075E5" w:rsidRDefault="008075E5" w:rsidP="008075E5">
      <w:pPr>
        <w:ind w:left="3396" w:right="3419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TEACH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EX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ER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ENC</w:t>
      </w:r>
      <w:r w:rsidRPr="008075E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E3DD2C1" w14:textId="77777777" w:rsidR="004D3469" w:rsidRPr="008075E5" w:rsidRDefault="008075E5" w:rsidP="008075E5">
      <w:pPr>
        <w:spacing w:before="98"/>
        <w:ind w:left="61" w:right="83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ak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sz w:val="22"/>
          <w:szCs w:val="22"/>
        </w:rPr>
        <w:t>n</w:t>
      </w:r>
      <w:r w:rsidRPr="008075E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z w:val="22"/>
          <w:szCs w:val="22"/>
        </w:rPr>
        <w:t>y</w:t>
      </w:r>
      <w:r w:rsidRPr="008075E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4</w:t>
      </w:r>
      <w:r w:rsidRPr="008075E5">
        <w:rPr>
          <w:rFonts w:asciiTheme="minorHAnsi" w:hAnsiTheme="minorHAnsi" w:cstheme="minorHAnsi"/>
          <w:b/>
          <w:position w:val="10"/>
          <w:sz w:val="22"/>
          <w:szCs w:val="22"/>
        </w:rPr>
        <w:t>th</w:t>
      </w:r>
      <w:r w:rsidRPr="008075E5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vans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8075E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4</w:t>
      </w:r>
    </w:p>
    <w:p w14:paraId="04CB20E4" w14:textId="77777777" w:rsidR="004D3469" w:rsidRPr="008075E5" w:rsidRDefault="008075E5" w:rsidP="008075E5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uden</w:t>
      </w:r>
      <w:r w:rsidRPr="008075E5">
        <w:rPr>
          <w:rFonts w:asciiTheme="minorHAnsi" w:hAnsiTheme="minorHAnsi" w:cstheme="minorHAnsi"/>
          <w:b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he</w:t>
      </w:r>
      <w:r w:rsidRPr="008075E5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7FB97815" w14:textId="77777777" w:rsidR="004D3469" w:rsidRPr="008075E5" w:rsidRDefault="008075E5" w:rsidP="008075E5">
      <w:pPr>
        <w:spacing w:before="22"/>
        <w:ind w:left="4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augh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foo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z w:val="22"/>
          <w:szCs w:val="22"/>
        </w:rPr>
        <w:t>”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940B2BF" w14:textId="77777777" w:rsidR="004D3469" w:rsidRPr="008075E5" w:rsidRDefault="008075E5" w:rsidP="008075E5">
      <w:pPr>
        <w:ind w:left="4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position w:val="-1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Taugh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un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usc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hu</w:t>
      </w:r>
      <w:r w:rsidRPr="008075E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bod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an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ank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oup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8075E5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4</w:t>
      </w:r>
      <w:r w:rsidRPr="008075E5">
        <w:rPr>
          <w:rFonts w:asciiTheme="minorHAnsi" w:hAnsiTheme="minorHAnsi" w:cstheme="minorHAnsi"/>
          <w:w w:val="99"/>
          <w:position w:val="9"/>
          <w:sz w:val="22"/>
          <w:szCs w:val="22"/>
        </w:rPr>
        <w:t>th</w:t>
      </w:r>
      <w:r w:rsidRPr="008075E5">
        <w:rPr>
          <w:rFonts w:asciiTheme="minorHAnsi" w:hAnsiTheme="minorHAnsi" w:cstheme="minorHAnsi"/>
          <w:position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-15"/>
          <w:position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de</w:t>
      </w:r>
      <w:r w:rsidRPr="008075E5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2"/>
          <w:position w:val="-1"/>
          <w:sz w:val="22"/>
          <w:szCs w:val="22"/>
        </w:rPr>
        <w:t>s</w:t>
      </w:r>
    </w:p>
    <w:p w14:paraId="1215F945" w14:textId="77777777" w:rsidR="004D3469" w:rsidRPr="008075E5" w:rsidRDefault="008075E5" w:rsidP="008075E5">
      <w:pPr>
        <w:tabs>
          <w:tab w:val="left" w:pos="820"/>
        </w:tabs>
        <w:spacing w:before="27"/>
        <w:ind w:left="820" w:right="647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gne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boa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onde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acco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pan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un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0088229" w14:textId="77777777" w:rsidR="004D3469" w:rsidRPr="008075E5" w:rsidRDefault="004D3469" w:rsidP="008075E5">
      <w:pPr>
        <w:rPr>
          <w:rFonts w:asciiTheme="minorHAnsi" w:hAnsiTheme="minorHAnsi" w:cstheme="minorHAnsi"/>
          <w:sz w:val="22"/>
          <w:szCs w:val="22"/>
        </w:rPr>
      </w:pPr>
    </w:p>
    <w:p w14:paraId="117664A5" w14:textId="77777777" w:rsidR="004D3469" w:rsidRPr="008075E5" w:rsidRDefault="008075E5" w:rsidP="008075E5">
      <w:pPr>
        <w:ind w:left="61" w:right="83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sz w:val="22"/>
          <w:szCs w:val="22"/>
        </w:rPr>
        <w:t>n</w:t>
      </w:r>
      <w:r w:rsidRPr="008075E5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z w:val="22"/>
          <w:szCs w:val="22"/>
        </w:rPr>
        <w:t>y</w:t>
      </w:r>
      <w:r w:rsidRPr="008075E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3</w:t>
      </w:r>
      <w:r w:rsidRPr="008075E5">
        <w:rPr>
          <w:rFonts w:asciiTheme="minorHAnsi" w:hAnsiTheme="minorHAnsi" w:cstheme="minorHAnsi"/>
          <w:b/>
          <w:position w:val="10"/>
          <w:sz w:val="22"/>
          <w:szCs w:val="22"/>
        </w:rPr>
        <w:t>rd</w:t>
      </w:r>
      <w:r w:rsidRPr="008075E5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Evans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05FFCA43" w14:textId="77777777" w:rsidR="004D3469" w:rsidRPr="008075E5" w:rsidRDefault="008075E5" w:rsidP="008075E5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Prac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8075E5">
        <w:rPr>
          <w:rFonts w:asciiTheme="minorHAnsi" w:hAnsiTheme="minorHAnsi" w:cstheme="minorHAnsi"/>
          <w:b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w w:val="102"/>
          <w:sz w:val="22"/>
          <w:szCs w:val="22"/>
        </w:rPr>
        <w:t>I</w:t>
      </w:r>
    </w:p>
    <w:p w14:paraId="40FF2848" w14:textId="77777777" w:rsidR="004D3469" w:rsidRPr="008075E5" w:rsidRDefault="008075E5" w:rsidP="008075E5">
      <w:pPr>
        <w:tabs>
          <w:tab w:val="left" w:pos="820"/>
        </w:tabs>
        <w:spacing w:before="22"/>
        <w:ind w:left="820" w:right="319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oduc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i/>
          <w:sz w:val="22"/>
          <w:szCs w:val="22"/>
        </w:rPr>
        <w:t>a</w:t>
      </w:r>
      <w:r w:rsidRPr="008075E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L</w:t>
      </w:r>
      <w:r w:rsidRPr="008075E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’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Venus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8075E5">
        <w:rPr>
          <w:rFonts w:asciiTheme="minorHAnsi" w:hAnsiTheme="minorHAnsi" w:cstheme="minorHAnsi"/>
          <w:i/>
          <w:sz w:val="22"/>
          <w:szCs w:val="22"/>
        </w:rPr>
        <w:t>l</w:t>
      </w:r>
      <w:r w:rsidRPr="008075E5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i/>
          <w:sz w:val="22"/>
          <w:szCs w:val="22"/>
        </w:rPr>
        <w:t>h</w:t>
      </w:r>
      <w:r w:rsidRPr="008075E5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i/>
          <w:sz w:val="22"/>
          <w:szCs w:val="22"/>
        </w:rPr>
        <w:t>e</w:t>
      </w:r>
      <w:r w:rsidRPr="008075E5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P</w:t>
      </w:r>
      <w:r w:rsidRPr="008075E5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ar</w:t>
      </w:r>
      <w:r w:rsidRPr="008075E5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E</w:t>
      </w:r>
      <w:r w:rsidRPr="008075E5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arr</w:t>
      </w:r>
      <w:r w:rsidRPr="008075E5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17B937FD" w14:textId="77777777" w:rsidR="004D3469" w:rsidRPr="008075E5" w:rsidRDefault="008075E5" w:rsidP="008075E5">
      <w:pPr>
        <w:tabs>
          <w:tab w:val="left" w:pos="820"/>
        </w:tabs>
        <w:spacing w:before="14"/>
        <w:ind w:left="820" w:right="287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concep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k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as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gn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7A5929E" w14:textId="77777777" w:rsidR="004D3469" w:rsidRPr="008075E5" w:rsidRDefault="004D3469" w:rsidP="008075E5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5F68998" w14:textId="77777777" w:rsidR="004D3469" w:rsidRPr="008075E5" w:rsidRDefault="008075E5" w:rsidP="008075E5">
      <w:pPr>
        <w:ind w:left="61" w:right="83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z w:val="22"/>
          <w:szCs w:val="22"/>
        </w:rPr>
        <w:t>y</w:t>
      </w:r>
      <w:r w:rsidRPr="008075E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1</w:t>
      </w:r>
      <w:r w:rsidRPr="008075E5">
        <w:rPr>
          <w:rFonts w:asciiTheme="minorHAnsi" w:hAnsiTheme="minorHAnsi" w:cstheme="minorHAnsi"/>
          <w:b/>
          <w:position w:val="10"/>
          <w:sz w:val="22"/>
          <w:szCs w:val="22"/>
        </w:rPr>
        <w:t>st</w:t>
      </w:r>
      <w:r w:rsidRPr="008075E5">
        <w:rPr>
          <w:rFonts w:asciiTheme="minorHAnsi" w:hAnsiTheme="minorHAnsi" w:cstheme="minorHAnsi"/>
          <w:b/>
          <w:spacing w:val="21"/>
          <w:position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rad</w:t>
      </w:r>
      <w:r w:rsidRPr="008075E5">
        <w:rPr>
          <w:rFonts w:asciiTheme="minorHAnsi" w:hAnsiTheme="minorHAnsi" w:cstheme="minorHAnsi"/>
          <w:b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65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Evans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                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Fa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3</w:t>
      </w:r>
    </w:p>
    <w:p w14:paraId="3E097006" w14:textId="77777777" w:rsidR="004D3469" w:rsidRPr="008075E5" w:rsidRDefault="008075E5" w:rsidP="008075E5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Prac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8075E5">
        <w:rPr>
          <w:rFonts w:asciiTheme="minorHAnsi" w:hAnsiTheme="minorHAnsi" w:cstheme="minorHAnsi"/>
          <w:b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w w:val="102"/>
          <w:sz w:val="22"/>
          <w:szCs w:val="22"/>
        </w:rPr>
        <w:t>I</w:t>
      </w:r>
    </w:p>
    <w:p w14:paraId="0B1B6DED" w14:textId="77777777" w:rsidR="004D3469" w:rsidRPr="008075E5" w:rsidRDefault="008075E5" w:rsidP="008075E5">
      <w:pPr>
        <w:tabs>
          <w:tab w:val="left" w:pos="820"/>
        </w:tabs>
        <w:spacing w:before="27"/>
        <w:ind w:left="820" w:right="418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bse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8075E5">
        <w:rPr>
          <w:rFonts w:asciiTheme="minorHAnsi" w:hAnsiTheme="minorHAnsi" w:cstheme="minorHAnsi"/>
          <w:sz w:val="22"/>
          <w:szCs w:val="22"/>
        </w:rPr>
        <w:t>0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esu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 xml:space="preserve">n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coope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ck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appo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den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654C51C" w14:textId="77777777" w:rsidR="004D3469" w:rsidRPr="008075E5" w:rsidRDefault="008075E5" w:rsidP="008075E5">
      <w:pPr>
        <w:spacing w:before="10"/>
        <w:ind w:left="422" w:right="410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ques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ssi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nk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6D1A9CDC" w14:textId="77777777" w:rsidR="004D3469" w:rsidRPr="008075E5" w:rsidRDefault="008075E5" w:rsidP="008075E5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spe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eek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1008E06" w14:textId="77777777" w:rsidR="004D3469" w:rsidRPr="008075E5" w:rsidRDefault="004D3469" w:rsidP="008075E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D553772" w14:textId="77777777" w:rsidR="004D3469" w:rsidRPr="008075E5" w:rsidRDefault="008075E5" w:rsidP="008075E5">
      <w:pPr>
        <w:ind w:left="64" w:right="84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b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8075E5">
        <w:rPr>
          <w:rFonts w:asciiTheme="minorHAnsi" w:hAnsiTheme="minorHAnsi" w:cstheme="minorHAnsi"/>
          <w:b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z w:val="22"/>
          <w:szCs w:val="22"/>
        </w:rPr>
        <w:t>r</w:t>
      </w:r>
      <w:r w:rsidRPr="008075E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sz w:val="22"/>
          <w:szCs w:val="22"/>
        </w:rPr>
        <w:t>f</w:t>
      </w:r>
      <w:r w:rsidRPr="008075E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vans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vans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L</w:t>
      </w:r>
      <w:r w:rsidRPr="008075E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2012</w:t>
      </w:r>
    </w:p>
    <w:p w14:paraId="493D0441" w14:textId="77777777" w:rsidR="004D3469" w:rsidRPr="008075E5" w:rsidRDefault="008075E5" w:rsidP="008075E5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eacher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8075E5">
        <w:rPr>
          <w:rFonts w:asciiTheme="minorHAnsi" w:hAnsiTheme="minorHAnsi" w:cstheme="minorHAnsi"/>
          <w:b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8075E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4D9048F" w14:textId="77777777" w:rsidR="004D3469" w:rsidRPr="008075E5" w:rsidRDefault="008075E5" w:rsidP="008075E5">
      <w:pPr>
        <w:tabs>
          <w:tab w:val="left" w:pos="820"/>
        </w:tabs>
        <w:spacing w:before="27"/>
        <w:ind w:left="820" w:right="282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Encou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cogn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8075E5">
        <w:rPr>
          <w:rFonts w:asciiTheme="minorHAnsi" w:hAnsiTheme="minorHAnsi" w:cstheme="minorHAnsi"/>
          <w:sz w:val="22"/>
          <w:szCs w:val="22"/>
        </w:rPr>
        <w:t>5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odd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ks</w:t>
      </w:r>
      <w:r w:rsidRPr="008075E5">
        <w:rPr>
          <w:rFonts w:asciiTheme="minorHAnsi" w:hAnsiTheme="minorHAnsi" w:cstheme="minorHAnsi"/>
          <w:sz w:val="22"/>
          <w:szCs w:val="22"/>
        </w:rPr>
        <w:t>”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odu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es</w:t>
      </w:r>
    </w:p>
    <w:p w14:paraId="5490BEB6" w14:textId="77777777" w:rsidR="004D3469" w:rsidRPr="008075E5" w:rsidRDefault="008075E5" w:rsidP="008075E5">
      <w:pPr>
        <w:tabs>
          <w:tab w:val="left" w:pos="820"/>
        </w:tabs>
        <w:spacing w:before="10"/>
        <w:ind w:left="820" w:right="117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phy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phe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env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4FF12103" w14:textId="77777777" w:rsidR="004D3469" w:rsidRPr="008075E5" w:rsidRDefault="008075E5" w:rsidP="008075E5">
      <w:pPr>
        <w:spacing w:before="14"/>
        <w:ind w:left="422" w:right="300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hough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tf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ocea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708C4235" w14:textId="77777777" w:rsidR="004D3469" w:rsidRPr="008075E5" w:rsidRDefault="004D3469" w:rsidP="008075E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D4EE74" w14:textId="77777777" w:rsidR="004D3469" w:rsidRPr="008075E5" w:rsidRDefault="008075E5" w:rsidP="008075E5">
      <w:pPr>
        <w:ind w:left="64" w:right="84"/>
        <w:jc w:val="center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lastRenderedPageBreak/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z w:val="22"/>
          <w:szCs w:val="22"/>
        </w:rPr>
        <w:t>p</w:t>
      </w:r>
      <w:r w:rsidRPr="008075E5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cho</w:t>
      </w:r>
      <w:r w:rsidRPr="008075E5">
        <w:rPr>
          <w:rFonts w:asciiTheme="minorHAnsi" w:hAnsiTheme="minorHAnsi" w:cstheme="minorHAnsi"/>
          <w:b/>
          <w:sz w:val="22"/>
          <w:szCs w:val="22"/>
        </w:rPr>
        <w:t>,</w:t>
      </w:r>
      <w:r w:rsidRPr="008075E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rade</w:t>
      </w:r>
      <w:r w:rsidRPr="008075E5">
        <w:rPr>
          <w:rFonts w:asciiTheme="minorHAnsi" w:hAnsiTheme="minorHAnsi" w:cstheme="minorHAnsi"/>
          <w:b/>
          <w:sz w:val="22"/>
          <w:szCs w:val="22"/>
        </w:rPr>
        <w:t>s</w:t>
      </w:r>
      <w:r w:rsidRPr="008075E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3</w:t>
      </w:r>
      <w:r w:rsidRPr="008075E5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8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Evans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8075E5">
        <w:rPr>
          <w:rFonts w:asciiTheme="minorHAnsi" w:hAnsiTheme="minorHAnsi" w:cstheme="minorHAnsi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       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8075E5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</w:p>
    <w:p w14:paraId="36CCB414" w14:textId="77777777" w:rsidR="004D3469" w:rsidRPr="008075E5" w:rsidRDefault="008075E5" w:rsidP="008075E5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8075E5">
        <w:rPr>
          <w:rFonts w:asciiTheme="minorHAnsi" w:hAnsiTheme="minorHAnsi" w:cstheme="minorHAnsi"/>
          <w:b/>
          <w:sz w:val="22"/>
          <w:szCs w:val="22"/>
        </w:rPr>
        <w:t>p</w:t>
      </w:r>
      <w:r w:rsidRPr="008075E5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ouns</w:t>
      </w:r>
      <w:r w:rsidRPr="008075E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6625383B" w14:textId="77777777" w:rsidR="004D3469" w:rsidRPr="008075E5" w:rsidRDefault="008075E5" w:rsidP="008075E5">
      <w:pPr>
        <w:spacing w:before="27"/>
        <w:ind w:left="4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encou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hand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sk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CEB2EE3" w14:textId="77777777" w:rsidR="004D3469" w:rsidRPr="008075E5" w:rsidRDefault="008075E5" w:rsidP="008075E5">
      <w:pPr>
        <w:tabs>
          <w:tab w:val="left" w:pos="820"/>
        </w:tabs>
        <w:spacing w:before="27"/>
        <w:ind w:left="820" w:right="86" w:hanging="3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8075E5">
        <w:rPr>
          <w:rFonts w:asciiTheme="minorHAnsi" w:hAnsiTheme="minorHAnsi" w:cstheme="minorHAnsi"/>
          <w:sz w:val="22"/>
          <w:szCs w:val="22"/>
        </w:rPr>
        <w:tab/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anne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asse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8075E5">
        <w:rPr>
          <w:rFonts w:asciiTheme="minorHAnsi" w:hAnsiTheme="minorHAnsi" w:cstheme="minorHAnsi"/>
          <w:sz w:val="22"/>
          <w:szCs w:val="22"/>
        </w:rPr>
        <w:t>h</w:t>
      </w:r>
      <w:r w:rsidRPr="008075E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pee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8075E5">
        <w:rPr>
          <w:rFonts w:asciiTheme="minorHAnsi" w:hAnsiTheme="minorHAnsi" w:cstheme="minorHAnsi"/>
          <w:sz w:val="22"/>
          <w:szCs w:val="22"/>
        </w:rPr>
        <w:t>1</w:t>
      </w:r>
      <w:r w:rsidRPr="008075E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uden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coun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8075E5">
        <w:rPr>
          <w:rFonts w:asciiTheme="minorHAnsi" w:hAnsiTheme="minorHAnsi" w:cstheme="minorHAnsi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8075E5">
        <w:rPr>
          <w:rFonts w:asciiTheme="minorHAnsi" w:hAnsiTheme="minorHAnsi" w:cstheme="minorHAnsi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8075E5">
        <w:rPr>
          <w:rFonts w:asciiTheme="minorHAnsi" w:hAnsiTheme="minorHAnsi" w:cstheme="minorHAnsi"/>
          <w:sz w:val="22"/>
          <w:szCs w:val="22"/>
        </w:rPr>
        <w:t>e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ocuse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doo</w:t>
      </w:r>
      <w:r w:rsidRPr="008075E5">
        <w:rPr>
          <w:rFonts w:asciiTheme="minorHAnsi" w:hAnsiTheme="minorHAnsi" w:cstheme="minorHAnsi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poss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8075E5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8075E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572932F" w14:textId="77777777" w:rsidR="004D3469" w:rsidRPr="008075E5" w:rsidRDefault="008075E5" w:rsidP="008075E5">
      <w:pPr>
        <w:spacing w:before="14"/>
        <w:ind w:left="460"/>
        <w:rPr>
          <w:rFonts w:asciiTheme="minorHAnsi" w:hAnsiTheme="minorHAnsi" w:cstheme="minorHAnsi"/>
          <w:sz w:val="22"/>
          <w:szCs w:val="22"/>
        </w:rPr>
      </w:pPr>
      <w:r w:rsidRPr="008075E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8075E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8075E5">
        <w:rPr>
          <w:rFonts w:asciiTheme="minorHAnsi" w:hAnsiTheme="minorHAnsi" w:cstheme="minorHAnsi"/>
          <w:sz w:val="22"/>
          <w:szCs w:val="22"/>
        </w:rPr>
        <w:t>d</w:t>
      </w:r>
      <w:r w:rsidRPr="008075E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poo</w:t>
      </w:r>
      <w:r w:rsidRPr="008075E5">
        <w:rPr>
          <w:rFonts w:asciiTheme="minorHAnsi" w:hAnsiTheme="minorHAnsi" w:cstheme="minorHAnsi"/>
          <w:sz w:val="22"/>
          <w:szCs w:val="22"/>
        </w:rPr>
        <w:t>l</w:t>
      </w:r>
      <w:r w:rsidRPr="008075E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8075E5">
        <w:rPr>
          <w:rFonts w:asciiTheme="minorHAnsi" w:hAnsiTheme="minorHAnsi" w:cstheme="minorHAnsi"/>
          <w:sz w:val="22"/>
          <w:szCs w:val="22"/>
        </w:rPr>
        <w:t>g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8075E5">
        <w:rPr>
          <w:rFonts w:asciiTheme="minorHAnsi" w:hAnsiTheme="minorHAnsi" w:cstheme="minorHAnsi"/>
          <w:sz w:val="22"/>
          <w:szCs w:val="22"/>
        </w:rPr>
        <w:t>y</w:t>
      </w:r>
      <w:r w:rsidRPr="008075E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8075E5">
        <w:rPr>
          <w:rFonts w:asciiTheme="minorHAnsi" w:hAnsiTheme="minorHAnsi" w:cstheme="minorHAnsi"/>
          <w:sz w:val="22"/>
          <w:szCs w:val="22"/>
        </w:rPr>
        <w:t>n</w:t>
      </w:r>
      <w:r w:rsidRPr="008075E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8075E5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8075E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8075E5">
        <w:rPr>
          <w:rFonts w:asciiTheme="minorHAnsi" w:hAnsiTheme="minorHAnsi" w:cstheme="minorHAnsi"/>
          <w:sz w:val="22"/>
          <w:szCs w:val="22"/>
        </w:rPr>
        <w:t>m</w:t>
      </w:r>
      <w:r w:rsidRPr="008075E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075E5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8075E5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8075E5">
        <w:rPr>
          <w:rFonts w:asciiTheme="minorHAnsi" w:hAnsiTheme="minorHAnsi" w:cstheme="minorHAnsi"/>
          <w:w w:val="102"/>
          <w:sz w:val="22"/>
          <w:szCs w:val="22"/>
        </w:rPr>
        <w:t>s</w:t>
      </w:r>
    </w:p>
    <w:sectPr w:rsidR="004D3469" w:rsidRPr="008075E5">
      <w:type w:val="continuous"/>
      <w:pgSz w:w="12240" w:h="15840"/>
      <w:pgMar w:top="64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A3A5B"/>
    <w:multiLevelType w:val="multilevel"/>
    <w:tmpl w:val="F68C204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469"/>
    <w:rsid w:val="004D3469"/>
    <w:rsid w:val="0080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5FC2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075E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7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bbi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2021-07-08T12:22:00Z</dcterms:modified>
</cp:coreProperties>
</file>